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153"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692669">
        <w:rPr>
          <w:bCs/>
          <w:sz w:val="28"/>
          <w:szCs w:val="28"/>
        </w:rPr>
        <w:t xml:space="preserve">03 </w:t>
      </w:r>
      <w:r w:rsidR="00DF0F99">
        <w:rPr>
          <w:bCs/>
          <w:sz w:val="28"/>
          <w:szCs w:val="28"/>
        </w:rPr>
        <w:t>of 201</w:t>
      </w:r>
      <w:r w:rsidR="00692669">
        <w:rPr>
          <w:bCs/>
          <w:sz w:val="28"/>
          <w:szCs w:val="28"/>
        </w:rPr>
        <w:t>6</w:t>
      </w:r>
      <w:r w:rsidR="00DF0F99">
        <w:rPr>
          <w:bCs/>
          <w:sz w:val="28"/>
          <w:szCs w:val="28"/>
        </w:rPr>
        <w:t>-1</w:t>
      </w:r>
      <w:r w:rsidR="00692669">
        <w:rPr>
          <w:bCs/>
          <w:sz w:val="28"/>
          <w:szCs w:val="28"/>
        </w:rPr>
        <w:t>7</w:t>
      </w:r>
      <w:r w:rsidR="00462E25">
        <w:rPr>
          <w:bCs/>
          <w:sz w:val="28"/>
          <w:szCs w:val="28"/>
        </w:rPr>
        <w:t xml:space="preserve"> Specification No.</w:t>
      </w:r>
      <w:r w:rsidR="00692669">
        <w:rPr>
          <w:bCs/>
          <w:sz w:val="28"/>
          <w:szCs w:val="28"/>
        </w:rPr>
        <w:t>06</w:t>
      </w:r>
      <w:r w:rsidR="000E623B">
        <w:rPr>
          <w:bCs/>
          <w:sz w:val="28"/>
          <w:szCs w:val="28"/>
        </w:rPr>
        <w:t xml:space="preserve"> </w:t>
      </w:r>
      <w:r w:rsidR="00DF0F99">
        <w:rPr>
          <w:bCs/>
          <w:sz w:val="28"/>
          <w:szCs w:val="28"/>
        </w:rPr>
        <w:t>/201</w:t>
      </w:r>
      <w:r w:rsidR="00692669">
        <w:rPr>
          <w:bCs/>
          <w:sz w:val="28"/>
          <w:szCs w:val="28"/>
        </w:rPr>
        <w:t>6</w:t>
      </w:r>
      <w:r w:rsidR="00DF0F99">
        <w:rPr>
          <w:bCs/>
          <w:sz w:val="28"/>
          <w:szCs w:val="28"/>
        </w:rPr>
        <w:t>-1</w:t>
      </w:r>
      <w:r w:rsidR="00692669">
        <w:rPr>
          <w:bCs/>
          <w:sz w:val="28"/>
          <w:szCs w:val="28"/>
        </w:rPr>
        <w:t>7</w:t>
      </w:r>
    </w:p>
    <w:p w:rsidR="00582B9F" w:rsidRPr="00582B9F" w:rsidRDefault="00DF0F99" w:rsidP="00582B9F">
      <w:pPr>
        <w:pStyle w:val="NormalWeb"/>
        <w:spacing w:after="0"/>
        <w:rPr>
          <w:bCs/>
          <w:sz w:val="28"/>
          <w:szCs w:val="28"/>
        </w:rPr>
      </w:pPr>
      <w:r>
        <w:rPr>
          <w:bCs/>
          <w:sz w:val="28"/>
          <w:szCs w:val="28"/>
        </w:rPr>
        <w:t xml:space="preserve">Name of Work:- </w:t>
      </w:r>
      <w:r w:rsidR="00035183">
        <w:rPr>
          <w:bCs/>
          <w:sz w:val="28"/>
          <w:szCs w:val="28"/>
        </w:rPr>
        <w:t xml:space="preserve"> </w:t>
      </w:r>
      <w:r w:rsidR="0051318B" w:rsidRPr="0051318B">
        <w:rPr>
          <w:bCs/>
          <w:sz w:val="28"/>
          <w:szCs w:val="28"/>
        </w:rPr>
        <w:t xml:space="preserve">EXTENSION OF S.G.R. AND M&amp;R OF ROOF AT 33/11 S/S </w:t>
      </w:r>
      <w:r w:rsidR="0051318B">
        <w:rPr>
          <w:bCs/>
          <w:sz w:val="28"/>
          <w:szCs w:val="28"/>
        </w:rPr>
        <w:tab/>
        <w:t xml:space="preserve"> </w:t>
      </w:r>
      <w:r w:rsidR="0051318B">
        <w:rPr>
          <w:bCs/>
          <w:sz w:val="28"/>
          <w:szCs w:val="28"/>
        </w:rPr>
        <w:tab/>
        <w:t xml:space="preserve">                  </w:t>
      </w:r>
      <w:r w:rsidR="0051318B" w:rsidRPr="0051318B">
        <w:rPr>
          <w:bCs/>
          <w:sz w:val="28"/>
          <w:szCs w:val="28"/>
        </w:rPr>
        <w:t>CIVIL LINE, ALLAHABAD</w:t>
      </w:r>
      <w:r w:rsidR="00582B9F">
        <w:rPr>
          <w:bCs/>
          <w:sz w:val="28"/>
          <w:szCs w:val="28"/>
        </w:rPr>
        <w:t xml:space="preserve"> </w:t>
      </w:r>
      <w:r w:rsidR="00582B9F" w:rsidRPr="00582B9F">
        <w:rPr>
          <w:bCs/>
          <w:sz w:val="28"/>
          <w:szCs w:val="28"/>
        </w:rPr>
        <w:t>Under R.A.P.D.R.P (Part-B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692669">
        <w:rPr>
          <w:bCs/>
          <w:sz w:val="28"/>
          <w:szCs w:val="28"/>
        </w:rPr>
        <w:t>5</w:t>
      </w:r>
      <w:r w:rsidR="0051318B">
        <w:rPr>
          <w:bCs/>
          <w:sz w:val="28"/>
          <w:szCs w:val="28"/>
        </w:rPr>
        <w:t>00</w:t>
      </w:r>
      <w:r w:rsidR="000E623B">
        <w:rPr>
          <w:bCs/>
          <w:sz w:val="28"/>
          <w:szCs w:val="28"/>
        </w:rPr>
        <w:t xml:space="preserve"> </w:t>
      </w:r>
      <w:r w:rsidR="00462E25">
        <w:rPr>
          <w:bCs/>
          <w:sz w:val="28"/>
          <w:szCs w:val="28"/>
        </w:rPr>
        <w:t>+ 10%Trade Tax Rs.</w:t>
      </w:r>
      <w:r w:rsidR="00692669">
        <w:rPr>
          <w:bCs/>
          <w:sz w:val="28"/>
          <w:szCs w:val="28"/>
        </w:rPr>
        <w:t>5</w:t>
      </w:r>
      <w:r w:rsidR="0051318B">
        <w:rPr>
          <w:bCs/>
          <w:sz w:val="28"/>
          <w:szCs w:val="28"/>
        </w:rPr>
        <w:t>0</w:t>
      </w:r>
      <w:r w:rsidR="00462E25">
        <w:rPr>
          <w:bCs/>
          <w:sz w:val="28"/>
          <w:szCs w:val="28"/>
        </w:rPr>
        <w:t>.00= Rs.</w:t>
      </w:r>
      <w:r w:rsidR="00692669">
        <w:rPr>
          <w:bCs/>
          <w:sz w:val="28"/>
          <w:szCs w:val="28"/>
        </w:rPr>
        <w:t>55</w:t>
      </w:r>
      <w:r w:rsidR="0051318B">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692669">
        <w:rPr>
          <w:bCs/>
          <w:sz w:val="28"/>
          <w:szCs w:val="28"/>
        </w:rPr>
        <w:t>21</w:t>
      </w:r>
      <w:r w:rsidR="00035183">
        <w:rPr>
          <w:bCs/>
          <w:sz w:val="28"/>
          <w:szCs w:val="28"/>
        </w:rPr>
        <w:t>-</w:t>
      </w:r>
      <w:r w:rsidR="00692669">
        <w:rPr>
          <w:bCs/>
          <w:sz w:val="28"/>
          <w:szCs w:val="28"/>
        </w:rPr>
        <w:t>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lastRenderedPageBreak/>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305"/>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462E25" w:rsidRPr="00F75A95" w:rsidRDefault="00462E25" w:rsidP="0051318B">
            <w:pPr>
              <w:jc w:val="both"/>
              <w:rPr>
                <w:sz w:val="24"/>
                <w:szCs w:val="24"/>
              </w:rPr>
            </w:pPr>
            <w:r>
              <w:rPr>
                <w:sz w:val="24"/>
                <w:szCs w:val="24"/>
              </w:rPr>
              <w:t xml:space="preserve">No. </w:t>
            </w:r>
            <w:r w:rsidR="00692669" w:rsidRPr="00692669">
              <w:rPr>
                <w:bCs/>
                <w:sz w:val="24"/>
                <w:szCs w:val="24"/>
              </w:rPr>
              <w:t>03 of 2016-17 Specification No.06 /2016-17</w:t>
            </w:r>
            <w:r w:rsidRPr="00F75A95">
              <w:rPr>
                <w:sz w:val="24"/>
                <w:szCs w:val="24"/>
              </w:rPr>
              <w:t>-</w:t>
            </w:r>
            <w:r w:rsidR="002B6F6A" w:rsidRPr="002B6F6A">
              <w:rPr>
                <w:bCs/>
              </w:rPr>
              <w:t>:-</w:t>
            </w:r>
            <w:r w:rsidR="0032118B">
              <w:rPr>
                <w:bCs/>
              </w:rPr>
              <w:t xml:space="preserve"> </w:t>
            </w:r>
            <w:r w:rsidR="0051318B" w:rsidRPr="0051318B">
              <w:rPr>
                <w:bCs/>
              </w:rPr>
              <w:t>EXTENSION OF S.G.R</w:t>
            </w:r>
            <w:r w:rsidR="00692669">
              <w:rPr>
                <w:bCs/>
              </w:rPr>
              <w:t xml:space="preserve">. AND M&amp;R OF ROOF AT 33/11 S/S </w:t>
            </w:r>
            <w:r w:rsidR="0051318B" w:rsidRPr="0051318B">
              <w:rPr>
                <w:bCs/>
              </w:rPr>
              <w:t xml:space="preserve">CIVIL LINE, ALLAHABAD </w:t>
            </w:r>
            <w:r w:rsidR="00692669">
              <w:rPr>
                <w:bCs/>
              </w:rPr>
              <w:t xml:space="preserve"> </w:t>
            </w:r>
            <w:r w:rsidR="0051318B" w:rsidRPr="0051318B">
              <w:rPr>
                <w:bCs/>
              </w:rPr>
              <w:t>Under R.A.P.D.R.P (Part-B   Scheme)</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692669" w:rsidP="00692669">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2214A4" w:rsidP="00462E25">
      <w:pPr>
        <w:pStyle w:val="Style"/>
        <w:rPr>
          <w:sz w:val="21"/>
          <w:szCs w:val="21"/>
          <w:u w:val="single"/>
        </w:rPr>
      </w:pPr>
      <w:r w:rsidRPr="002214A4">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F32" w:rsidRDefault="00435F32" w:rsidP="005D3F0D">
      <w:pPr>
        <w:spacing w:after="0" w:line="240" w:lineRule="auto"/>
      </w:pPr>
      <w:r>
        <w:separator/>
      </w:r>
    </w:p>
  </w:endnote>
  <w:endnote w:type="continuationSeparator" w:id="1">
    <w:p w:rsidR="00435F32" w:rsidRDefault="00435F32"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F32" w:rsidRDefault="00435F32" w:rsidP="005D3F0D">
      <w:pPr>
        <w:spacing w:after="0" w:line="240" w:lineRule="auto"/>
      </w:pPr>
      <w:r>
        <w:separator/>
      </w:r>
    </w:p>
  </w:footnote>
  <w:footnote w:type="continuationSeparator" w:id="1">
    <w:p w:rsidR="00435F32" w:rsidRDefault="00435F32"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2214A4"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435F32"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2214A4"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692669">
      <w:rPr>
        <w:rStyle w:val="PageNumber"/>
        <w:noProof/>
      </w:rPr>
      <w:t>6</w:t>
    </w:r>
    <w:r>
      <w:rPr>
        <w:rStyle w:val="PageNumber"/>
      </w:rPr>
      <w:fldChar w:fldCharType="end"/>
    </w:r>
  </w:p>
  <w:p w:rsidR="003038C4" w:rsidRDefault="00435F32"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A578D"/>
    <w:rsid w:val="001E55C4"/>
    <w:rsid w:val="002159BF"/>
    <w:rsid w:val="002214A4"/>
    <w:rsid w:val="00235D52"/>
    <w:rsid w:val="002B6F6A"/>
    <w:rsid w:val="002E110F"/>
    <w:rsid w:val="002E2A98"/>
    <w:rsid w:val="002F28E0"/>
    <w:rsid w:val="0032118B"/>
    <w:rsid w:val="003379C0"/>
    <w:rsid w:val="00382CC0"/>
    <w:rsid w:val="00394B51"/>
    <w:rsid w:val="003A5229"/>
    <w:rsid w:val="003E52BE"/>
    <w:rsid w:val="00435F32"/>
    <w:rsid w:val="00462E25"/>
    <w:rsid w:val="00480608"/>
    <w:rsid w:val="004E5E8C"/>
    <w:rsid w:val="0051318B"/>
    <w:rsid w:val="00582B9F"/>
    <w:rsid w:val="005A0843"/>
    <w:rsid w:val="005A0FAE"/>
    <w:rsid w:val="005D3F0D"/>
    <w:rsid w:val="00626E1A"/>
    <w:rsid w:val="00634869"/>
    <w:rsid w:val="00644689"/>
    <w:rsid w:val="00652B88"/>
    <w:rsid w:val="00661650"/>
    <w:rsid w:val="00670A7F"/>
    <w:rsid w:val="00692669"/>
    <w:rsid w:val="006E0C70"/>
    <w:rsid w:val="007338EA"/>
    <w:rsid w:val="00733960"/>
    <w:rsid w:val="007656A6"/>
    <w:rsid w:val="00771B87"/>
    <w:rsid w:val="00817188"/>
    <w:rsid w:val="008944D0"/>
    <w:rsid w:val="00895D44"/>
    <w:rsid w:val="008C47DE"/>
    <w:rsid w:val="008F02A9"/>
    <w:rsid w:val="008F31F9"/>
    <w:rsid w:val="008F797A"/>
    <w:rsid w:val="009A0B62"/>
    <w:rsid w:val="00A55D52"/>
    <w:rsid w:val="00B14718"/>
    <w:rsid w:val="00B72AAC"/>
    <w:rsid w:val="00B9449A"/>
    <w:rsid w:val="00BD3059"/>
    <w:rsid w:val="00BD359D"/>
    <w:rsid w:val="00D13D4C"/>
    <w:rsid w:val="00DF0F99"/>
    <w:rsid w:val="00E05947"/>
    <w:rsid w:val="00E3289A"/>
    <w:rsid w:val="00E329CF"/>
    <w:rsid w:val="00E33E6A"/>
    <w:rsid w:val="00EA28A3"/>
    <w:rsid w:val="00EC53C1"/>
    <w:rsid w:val="00F206A1"/>
    <w:rsid w:val="00F72BB0"/>
    <w:rsid w:val="00FB23F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31</Pages>
  <Words>15140</Words>
  <Characters>86298</Characters>
  <Application>Microsoft Office Word</Application>
  <DocSecurity>0</DocSecurity>
  <Lines>719</Lines>
  <Paragraphs>202</Paragraphs>
  <ScaleCrop>false</ScaleCrop>
  <Company/>
  <LinksUpToDate>false</LinksUpToDate>
  <CharactersWithSpaces>101236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40</cp:revision>
  <dcterms:created xsi:type="dcterms:W3CDTF">2015-07-01T12:51:00Z</dcterms:created>
  <dcterms:modified xsi:type="dcterms:W3CDTF">2016-06-17T06:50:00Z</dcterms:modified>
</cp:coreProperties>
</file>